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F2700" w:rsidRDefault="000F2700">
      <w:pPr>
        <w:pageBreakBefore/>
        <w:spacing w:after="28"/>
        <w:rPr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0F2700" w:rsidRDefault="000F2700">
      <w:pPr>
        <w:spacing w:after="28"/>
        <w:rPr>
          <w:b/>
          <w:bCs/>
          <w:color w:val="000000"/>
          <w:sz w:val="28"/>
          <w:szCs w:val="28"/>
        </w:rPr>
      </w:pPr>
    </w:p>
    <w:p w:rsidR="000F2700" w:rsidRDefault="000F2700">
      <w:pPr>
        <w:spacing w:after="28"/>
        <w:rPr>
          <w:b/>
          <w:bCs/>
          <w:color w:val="000000"/>
          <w:sz w:val="28"/>
          <w:szCs w:val="28"/>
        </w:rPr>
      </w:pPr>
    </w:p>
    <w:p w:rsidR="000F2700" w:rsidRDefault="000F2700">
      <w:pPr>
        <w:spacing w:after="28"/>
        <w:rPr>
          <w:b/>
          <w:bCs/>
          <w:color w:val="000000"/>
          <w:sz w:val="28"/>
          <w:szCs w:val="28"/>
        </w:rPr>
      </w:pPr>
    </w:p>
    <w:p w:rsidR="000F2700" w:rsidRPr="00193D09" w:rsidRDefault="000F2700">
      <w:pPr>
        <w:spacing w:after="28"/>
        <w:rPr>
          <w:b/>
          <w:bCs/>
          <w:sz w:val="28"/>
          <w:szCs w:val="28"/>
        </w:rPr>
      </w:pPr>
    </w:p>
    <w:p w:rsidR="000F2700" w:rsidRPr="00193D09" w:rsidRDefault="000F2700">
      <w:pPr>
        <w:spacing w:after="28"/>
        <w:rPr>
          <w:b/>
          <w:bCs/>
          <w:sz w:val="28"/>
          <w:szCs w:val="28"/>
        </w:rPr>
      </w:pPr>
    </w:p>
    <w:p w:rsidR="000F2700" w:rsidRPr="00193D09" w:rsidRDefault="000F2700">
      <w:pPr>
        <w:spacing w:after="28"/>
        <w:rPr>
          <w:b/>
          <w:bCs/>
          <w:sz w:val="28"/>
          <w:szCs w:val="28"/>
        </w:rPr>
      </w:pPr>
    </w:p>
    <w:p w:rsidR="000F2700" w:rsidRPr="00193D09" w:rsidRDefault="000F2700">
      <w:pPr>
        <w:spacing w:after="28"/>
        <w:rPr>
          <w:b/>
          <w:bCs/>
          <w:sz w:val="28"/>
          <w:szCs w:val="28"/>
        </w:rPr>
      </w:pPr>
    </w:p>
    <w:p w:rsidR="000F2700" w:rsidRPr="00193D09" w:rsidRDefault="000F2700">
      <w:pPr>
        <w:spacing w:after="28"/>
        <w:rPr>
          <w:b/>
          <w:bCs/>
          <w:sz w:val="28"/>
          <w:szCs w:val="28"/>
        </w:rPr>
      </w:pPr>
    </w:p>
    <w:p w:rsidR="000F2700" w:rsidRPr="00193D09" w:rsidRDefault="000F2700">
      <w:pPr>
        <w:spacing w:after="28"/>
        <w:rPr>
          <w:b/>
          <w:bCs/>
          <w:sz w:val="28"/>
          <w:szCs w:val="28"/>
        </w:rPr>
      </w:pPr>
    </w:p>
    <w:p w:rsidR="00AA1144" w:rsidRPr="00045234" w:rsidRDefault="0078535A" w:rsidP="007C4863">
      <w:pPr>
        <w:pStyle w:val="Textkrper"/>
        <w:spacing w:after="28"/>
        <w:rPr>
          <w:rStyle w:val="Absatz-Standardschriftart2"/>
          <w:b/>
          <w:bCs/>
          <w:kern w:val="0"/>
          <w:sz w:val="32"/>
          <w:szCs w:val="32"/>
        </w:rPr>
      </w:pPr>
      <w:r w:rsidRPr="00045234">
        <w:rPr>
          <w:rStyle w:val="Absatz-Standardschriftart2"/>
          <w:b/>
          <w:bCs/>
          <w:kern w:val="0"/>
          <w:sz w:val="32"/>
          <w:szCs w:val="32"/>
        </w:rPr>
        <w:t>Referenz</w:t>
      </w:r>
      <w:r w:rsidR="00AA1144" w:rsidRPr="00045234">
        <w:rPr>
          <w:rStyle w:val="Absatz-Standardschriftart2"/>
          <w:b/>
          <w:bCs/>
          <w:kern w:val="0"/>
          <w:sz w:val="32"/>
          <w:szCs w:val="32"/>
        </w:rPr>
        <w:t xml:space="preserve"> Firma</w:t>
      </w:r>
      <w:r w:rsidR="007C4863" w:rsidRPr="00045234">
        <w:rPr>
          <w:rStyle w:val="Absatz-Standardschriftart2"/>
          <w:b/>
          <w:bCs/>
          <w:kern w:val="0"/>
          <w:sz w:val="32"/>
          <w:szCs w:val="32"/>
        </w:rPr>
        <w:t xml:space="preserve"> </w:t>
      </w:r>
    </w:p>
    <w:p w:rsidR="007C4863" w:rsidRPr="00045234" w:rsidRDefault="00AC755C" w:rsidP="007C4863">
      <w:pPr>
        <w:pStyle w:val="Textkrper"/>
        <w:spacing w:after="28"/>
        <w:rPr>
          <w:rStyle w:val="Absatz-Standardschriftart2"/>
          <w:b/>
          <w:bCs/>
          <w:kern w:val="0"/>
          <w:sz w:val="32"/>
          <w:szCs w:val="32"/>
        </w:rPr>
      </w:pPr>
      <w:r>
        <w:rPr>
          <w:rStyle w:val="Absatz-Standardschriftart2"/>
          <w:b/>
          <w:bCs/>
          <w:kern w:val="0"/>
          <w:sz w:val="32"/>
          <w:szCs w:val="32"/>
        </w:rPr>
        <w:t>Anlagenverantwortung</w:t>
      </w:r>
    </w:p>
    <w:p w:rsidR="007C4863" w:rsidRPr="00193D09" w:rsidRDefault="007C4863" w:rsidP="007C4863">
      <w:pPr>
        <w:pStyle w:val="Textkrper"/>
        <w:spacing w:after="28"/>
        <w:rPr>
          <w:rStyle w:val="Absatz-Standardschriftart2"/>
          <w:b/>
          <w:bCs/>
          <w:kern w:val="0"/>
          <w:sz w:val="24"/>
        </w:rPr>
      </w:pPr>
      <w:r w:rsidRPr="00193D09">
        <w:rPr>
          <w:rStyle w:val="Absatz-Standardschriftart2"/>
          <w:b/>
          <w:bCs/>
          <w:kern w:val="0"/>
          <w:sz w:val="24"/>
        </w:rPr>
        <w:t xml:space="preserve">Anhang </w:t>
      </w:r>
      <w:r w:rsidR="002A19D4">
        <w:rPr>
          <w:rStyle w:val="Absatz-Standardschriftart2"/>
          <w:b/>
          <w:bCs/>
          <w:kern w:val="0"/>
          <w:sz w:val="24"/>
        </w:rPr>
        <w:t>5</w:t>
      </w:r>
      <w:r w:rsidRPr="00193D09">
        <w:rPr>
          <w:rStyle w:val="Absatz-Standardschriftart2"/>
          <w:b/>
          <w:bCs/>
          <w:kern w:val="0"/>
          <w:sz w:val="24"/>
        </w:rPr>
        <w:t xml:space="preserve"> / Referenzformular</w:t>
      </w:r>
    </w:p>
    <w:p w:rsidR="000F2700" w:rsidRDefault="000F2700">
      <w:pPr>
        <w:pStyle w:val="Textkrper"/>
        <w:spacing w:after="28"/>
        <w:jc w:val="center"/>
        <w:rPr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0"/>
        <w:gridCol w:w="8025"/>
      </w:tblGrid>
      <w:tr w:rsidR="000F2700">
        <w:tc>
          <w:tcPr>
            <w:tcW w:w="1590" w:type="dxa"/>
            <w:shd w:val="clear" w:color="auto" w:fill="auto"/>
          </w:tcPr>
          <w:p w:rsidR="000F2700" w:rsidRDefault="000F2700">
            <w:pPr>
              <w:pStyle w:val="TableContents"/>
              <w:spacing w:after="28"/>
              <w:rPr>
                <w:color w:val="808080"/>
                <w:szCs w:val="20"/>
              </w:rPr>
            </w:pPr>
          </w:p>
        </w:tc>
        <w:tc>
          <w:tcPr>
            <w:tcW w:w="8025" w:type="dxa"/>
            <w:shd w:val="clear" w:color="auto" w:fill="auto"/>
          </w:tcPr>
          <w:p w:rsidR="000F2700" w:rsidRDefault="000F2700">
            <w:pPr>
              <w:pStyle w:val="Textkrper"/>
              <w:spacing w:after="28"/>
            </w:pPr>
          </w:p>
        </w:tc>
      </w:tr>
      <w:tr w:rsidR="000F2700">
        <w:tc>
          <w:tcPr>
            <w:tcW w:w="1590" w:type="dxa"/>
            <w:shd w:val="clear" w:color="auto" w:fill="auto"/>
          </w:tcPr>
          <w:p w:rsidR="000F2700" w:rsidRDefault="000F2700">
            <w:pPr>
              <w:pStyle w:val="TableContents"/>
              <w:spacing w:after="28"/>
              <w:rPr>
                <w:color w:val="808080"/>
                <w:szCs w:val="20"/>
              </w:rPr>
            </w:pPr>
          </w:p>
        </w:tc>
        <w:tc>
          <w:tcPr>
            <w:tcW w:w="8025" w:type="dxa"/>
            <w:shd w:val="clear" w:color="auto" w:fill="auto"/>
          </w:tcPr>
          <w:p w:rsidR="000F2700" w:rsidRDefault="000F2700">
            <w:pPr>
              <w:pStyle w:val="Textkrper"/>
              <w:spacing w:after="28"/>
            </w:pPr>
          </w:p>
        </w:tc>
      </w:tr>
      <w:tr w:rsidR="000F2700">
        <w:tc>
          <w:tcPr>
            <w:tcW w:w="1590" w:type="dxa"/>
            <w:shd w:val="clear" w:color="auto" w:fill="auto"/>
          </w:tcPr>
          <w:p w:rsidR="000F2700" w:rsidRDefault="000F2700">
            <w:pPr>
              <w:pStyle w:val="TableContents"/>
              <w:spacing w:after="28"/>
              <w:rPr>
                <w:color w:val="808080"/>
                <w:szCs w:val="20"/>
              </w:rPr>
            </w:pPr>
          </w:p>
        </w:tc>
        <w:tc>
          <w:tcPr>
            <w:tcW w:w="8025" w:type="dxa"/>
            <w:shd w:val="clear" w:color="auto" w:fill="auto"/>
          </w:tcPr>
          <w:p w:rsidR="000F2700" w:rsidRDefault="000F2700">
            <w:pPr>
              <w:pStyle w:val="Textkrper"/>
              <w:spacing w:after="28"/>
            </w:pPr>
          </w:p>
        </w:tc>
      </w:tr>
      <w:tr w:rsidR="000F2700">
        <w:tc>
          <w:tcPr>
            <w:tcW w:w="1590" w:type="dxa"/>
            <w:shd w:val="clear" w:color="auto" w:fill="auto"/>
          </w:tcPr>
          <w:p w:rsidR="000F2700" w:rsidRDefault="000F2700">
            <w:pPr>
              <w:pStyle w:val="TableContents"/>
              <w:spacing w:after="28"/>
              <w:rPr>
                <w:color w:val="FF0000"/>
              </w:rPr>
            </w:pPr>
          </w:p>
        </w:tc>
        <w:tc>
          <w:tcPr>
            <w:tcW w:w="8025" w:type="dxa"/>
            <w:shd w:val="clear" w:color="auto" w:fill="auto"/>
          </w:tcPr>
          <w:p w:rsidR="000F2700" w:rsidRDefault="000F2700">
            <w:pPr>
              <w:pStyle w:val="TableContents"/>
              <w:spacing w:after="28"/>
            </w:pPr>
          </w:p>
        </w:tc>
      </w:tr>
      <w:tr w:rsidR="000F2700">
        <w:tc>
          <w:tcPr>
            <w:tcW w:w="1590" w:type="dxa"/>
            <w:shd w:val="clear" w:color="auto" w:fill="auto"/>
          </w:tcPr>
          <w:p w:rsidR="000F2700" w:rsidRDefault="000F2700">
            <w:pPr>
              <w:pStyle w:val="TableContents"/>
              <w:spacing w:after="28"/>
              <w:rPr>
                <w:color w:val="FF0000"/>
              </w:rPr>
            </w:pPr>
          </w:p>
        </w:tc>
        <w:tc>
          <w:tcPr>
            <w:tcW w:w="8025" w:type="dxa"/>
            <w:shd w:val="clear" w:color="auto" w:fill="auto"/>
          </w:tcPr>
          <w:p w:rsidR="000F2700" w:rsidRDefault="000F2700">
            <w:pPr>
              <w:pStyle w:val="TableContents"/>
              <w:spacing w:after="28"/>
            </w:pPr>
          </w:p>
        </w:tc>
      </w:tr>
    </w:tbl>
    <w:p w:rsidR="000F2700" w:rsidRDefault="000F2700">
      <w:pPr>
        <w:pStyle w:val="Textkrper"/>
        <w:spacing w:after="28"/>
        <w:rPr>
          <w:i/>
        </w:rPr>
        <w:sectPr w:rsidR="000F270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704" w:right="709" w:bottom="783" w:left="901" w:header="720" w:footer="278" w:gutter="0"/>
          <w:cols w:space="720"/>
        </w:sectPr>
      </w:pPr>
    </w:p>
    <w:p w:rsidR="007C4863" w:rsidRPr="00045234" w:rsidRDefault="007C4863" w:rsidP="0020675E">
      <w:pPr>
        <w:tabs>
          <w:tab w:val="clear" w:pos="1134"/>
          <w:tab w:val="left" w:pos="2552"/>
          <w:tab w:val="right" w:leader="dot" w:pos="5614"/>
        </w:tabs>
        <w:spacing w:after="119"/>
        <w:rPr>
          <w:b/>
          <w:sz w:val="24"/>
        </w:rPr>
      </w:pPr>
      <w:r w:rsidRPr="00045234">
        <w:rPr>
          <w:b/>
          <w:sz w:val="24"/>
        </w:rPr>
        <w:lastRenderedPageBreak/>
        <w:t>Referenz</w:t>
      </w:r>
      <w:r w:rsidR="00AA1144" w:rsidRPr="00045234">
        <w:rPr>
          <w:b/>
          <w:sz w:val="24"/>
        </w:rPr>
        <w:t xml:space="preserve"> Firma</w:t>
      </w:r>
      <w:r w:rsidRPr="00045234">
        <w:rPr>
          <w:b/>
          <w:sz w:val="24"/>
        </w:rPr>
        <w:t xml:space="preserve"> </w:t>
      </w:r>
      <w:r w:rsidR="00AC755C">
        <w:rPr>
          <w:b/>
          <w:sz w:val="24"/>
        </w:rPr>
        <w:t>Anlagenverantwortung</w:t>
      </w:r>
    </w:p>
    <w:p w:rsidR="00AC755C" w:rsidRPr="004829D7" w:rsidRDefault="00AC755C" w:rsidP="00AC755C">
      <w:pPr>
        <w:tabs>
          <w:tab w:val="clear" w:pos="1134"/>
          <w:tab w:val="left" w:pos="2552"/>
          <w:tab w:val="right" w:leader="dot" w:pos="5614"/>
        </w:tabs>
        <w:spacing w:after="119"/>
      </w:pPr>
      <w:bookmarkStart w:id="1" w:name="_Hlk29559386"/>
      <w:bookmarkStart w:id="2" w:name="_Hlk29564589"/>
      <w:bookmarkStart w:id="3" w:name="_Hlk29559611"/>
      <w:r>
        <w:t>D</w:t>
      </w:r>
      <w:r w:rsidRPr="00C34DB6">
        <w:t xml:space="preserve">ie Referenz </w:t>
      </w:r>
      <w:r>
        <w:t xml:space="preserve">muss den </w:t>
      </w:r>
      <w:r w:rsidRPr="00FC50DE">
        <w:t xml:space="preserve">Anforderungen </w:t>
      </w:r>
      <w:r w:rsidRPr="004829D7">
        <w:t xml:space="preserve">gemäss </w:t>
      </w:r>
      <w:r>
        <w:t xml:space="preserve">Lastenheft, entsprechen. </w:t>
      </w:r>
    </w:p>
    <w:p w:rsidR="00AC755C" w:rsidRDefault="00AC755C" w:rsidP="00AC755C">
      <w:pPr>
        <w:tabs>
          <w:tab w:val="clear" w:pos="1134"/>
          <w:tab w:val="left" w:pos="2552"/>
          <w:tab w:val="right" w:leader="dot" w:pos="5614"/>
        </w:tabs>
        <w:spacing w:after="119"/>
      </w:pPr>
      <w:r w:rsidRPr="005261B8">
        <w:rPr>
          <w:szCs w:val="20"/>
        </w:rPr>
        <w:t xml:space="preserve">Der Auftraggeber des Referenzobjektes muss eingewilligt haben, IWB auf Nachfrage Auskunft über das Projekt und die Erfahrungen mit der </w:t>
      </w:r>
      <w:r>
        <w:rPr>
          <w:szCs w:val="20"/>
        </w:rPr>
        <w:t>Firma</w:t>
      </w:r>
      <w:r w:rsidRPr="005261B8">
        <w:rPr>
          <w:szCs w:val="20"/>
        </w:rPr>
        <w:t xml:space="preserve"> zu erteilen. </w:t>
      </w:r>
      <w:r w:rsidRPr="005261B8">
        <w:t>Die Referenzperson muss während der Prüfungsphase der</w:t>
      </w:r>
      <w:r>
        <w:t xml:space="preserve"> Bewerbung erreichbar und eine Auskunft in deutscher Sprache möglich sein. </w:t>
      </w:r>
    </w:p>
    <w:p w:rsidR="00AC755C" w:rsidRDefault="00AC755C" w:rsidP="00AC755C">
      <w:pPr>
        <w:tabs>
          <w:tab w:val="clear" w:pos="1134"/>
          <w:tab w:val="left" w:pos="2552"/>
          <w:tab w:val="right" w:leader="dot" w:pos="5614"/>
        </w:tabs>
        <w:spacing w:after="119"/>
      </w:pPr>
      <w:r w:rsidRPr="00C34DB6">
        <w:t>D</w:t>
      </w:r>
      <w:r>
        <w:t>as</w:t>
      </w:r>
      <w:r w:rsidRPr="00C34DB6">
        <w:t xml:space="preserve"> Dokument</w:t>
      </w:r>
      <w:r>
        <w:t xml:space="preserve"> «Re</w:t>
      </w:r>
      <w:r w:rsidRPr="000912F0">
        <w:t xml:space="preserve">ferenz </w:t>
      </w:r>
      <w:r>
        <w:t>Firma Anlagenverantwortung</w:t>
      </w:r>
      <w:r w:rsidRPr="000912F0">
        <w:t xml:space="preserve">» ist vollständig ausgefüllt und ausgedruckt </w:t>
      </w:r>
      <w:r>
        <w:t xml:space="preserve">mit den schriftlichen Nachweisen </w:t>
      </w:r>
      <w:r w:rsidRPr="000912F0">
        <w:t xml:space="preserve">im </w:t>
      </w:r>
      <w:r>
        <w:t>Griff</w:t>
      </w:r>
      <w:r w:rsidRPr="000912F0">
        <w:t xml:space="preserve"> des Angebotes abzulegen</w:t>
      </w:r>
      <w:r w:rsidRPr="00C34DB6">
        <w:t xml:space="preserve">, sowie in der entsprechenden Rubrik im </w:t>
      </w:r>
      <w:proofErr w:type="spellStart"/>
      <w:r w:rsidRPr="00C34DB6">
        <w:t>DecisionAdvisor</w:t>
      </w:r>
      <w:proofErr w:type="spellEnd"/>
      <w:r w:rsidRPr="00C34DB6">
        <w:t xml:space="preserve"> hochzuladen.</w:t>
      </w:r>
    </w:p>
    <w:p w:rsidR="00AC755C" w:rsidRDefault="00AC755C" w:rsidP="00AC755C">
      <w:pPr>
        <w:tabs>
          <w:tab w:val="clear" w:pos="1134"/>
          <w:tab w:val="left" w:pos="2552"/>
          <w:tab w:val="right" w:leader="dot" w:pos="5614"/>
        </w:tabs>
      </w:pPr>
      <w:r w:rsidRPr="004829D7">
        <w:t>Das Referenzobjekt ist</w:t>
      </w:r>
      <w:r>
        <w:t xml:space="preserve"> zusätzlich</w:t>
      </w:r>
      <w:r w:rsidRPr="004829D7">
        <w:t xml:space="preserve"> auf max</w:t>
      </w:r>
      <w:r>
        <w:t>imal einem</w:t>
      </w:r>
      <w:r w:rsidRPr="004829D7">
        <w:t xml:space="preserve"> A3</w:t>
      </w:r>
      <w:r>
        <w:t>-Blatt (Querformat) detailliert zu dokumentieren</w:t>
      </w:r>
      <w:r w:rsidRPr="004829D7">
        <w:t xml:space="preserve">. </w:t>
      </w:r>
      <w:bookmarkEnd w:id="1"/>
      <w:bookmarkEnd w:id="2"/>
    </w:p>
    <w:p w:rsidR="00116EF7" w:rsidRDefault="009A4D95" w:rsidP="00116EF7">
      <w:pPr>
        <w:tabs>
          <w:tab w:val="clear" w:pos="1134"/>
          <w:tab w:val="left" w:pos="2552"/>
          <w:tab w:val="right" w:leader="dot" w:pos="5614"/>
        </w:tabs>
        <w:spacing w:after="119"/>
      </w:pPr>
      <w:r w:rsidRPr="009A4D95">
        <w:rPr>
          <w:b/>
        </w:rPr>
        <w:t>Wichtig:</w:t>
      </w:r>
      <w:r w:rsidRPr="009A4D95">
        <w:t xml:space="preserve"> Bitte darauf achten, dass die angegebenen Referenzen die Anforderungen abdecken müssen. Referenzauszüge werden nicht akzeptiert.</w:t>
      </w:r>
    </w:p>
    <w:p w:rsidR="009A4D95" w:rsidRDefault="009A4D95" w:rsidP="00116EF7">
      <w:pPr>
        <w:tabs>
          <w:tab w:val="clear" w:pos="1134"/>
          <w:tab w:val="left" w:pos="2552"/>
          <w:tab w:val="right" w:leader="dot" w:pos="5614"/>
        </w:tabs>
        <w:spacing w:after="119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947"/>
        <w:gridCol w:w="3118"/>
        <w:gridCol w:w="5925"/>
      </w:tblGrid>
      <w:tr w:rsidR="00F970D8" w:rsidTr="00AC5403"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970D8" w:rsidRPr="0031347E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1347E">
              <w:rPr>
                <w:b/>
                <w:sz w:val="18"/>
                <w:szCs w:val="18"/>
              </w:rPr>
              <w:t>Referenzobjekt</w:t>
            </w:r>
          </w:p>
        </w:tc>
        <w:tc>
          <w:tcPr>
            <w:tcW w:w="40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970D8" w:rsidRPr="0031347E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Projektname / Objekt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70D8" w:rsidRPr="004E11BA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F970D8" w:rsidTr="00AC5403"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970D8" w:rsidRPr="00316BB4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F970D8" w:rsidRPr="0031347E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Adresse Ausführungsort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F970D8" w:rsidRPr="004E11BA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F970D8" w:rsidTr="00AC5403"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970D8" w:rsidRPr="00316BB4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F970D8" w:rsidRPr="0031347E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Auftraggeber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F970D8" w:rsidRPr="004E11BA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AC755C" w:rsidTr="00AC5403"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AC755C" w:rsidRPr="00316BB4" w:rsidRDefault="00AC755C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AC755C" w:rsidRPr="0031347E" w:rsidRDefault="00AC755C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Bauaufgabe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AC755C" w:rsidRPr="004E11BA" w:rsidRDefault="00AC755C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F970D8" w:rsidTr="00AC5403">
        <w:trPr>
          <w:trHeight w:val="304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970D8" w:rsidRPr="00316BB4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F970D8" w:rsidRPr="0031347E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Ausführungs-zeitraum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D9D9D9"/>
          </w:tcPr>
          <w:p w:rsidR="00F970D8" w:rsidRPr="00316BB4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  <w:r w:rsidRPr="00316BB4">
              <w:rPr>
                <w:sz w:val="16"/>
                <w:szCs w:val="16"/>
              </w:rPr>
              <w:t>vollständig ausgeführte</w:t>
            </w:r>
            <w:r>
              <w:rPr>
                <w:sz w:val="16"/>
                <w:szCs w:val="16"/>
              </w:rPr>
              <w:t>s Projekt,</w:t>
            </w:r>
            <w:r w:rsidRPr="00316BB4">
              <w:rPr>
                <w:sz w:val="16"/>
                <w:szCs w:val="16"/>
              </w:rPr>
              <w:t xml:space="preserve"> nicht älter als 10 Jahre, ab 01.01.2010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F970D8" w:rsidRPr="004E11BA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F970D8" w:rsidTr="00AC5403">
        <w:trPr>
          <w:trHeight w:val="58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970D8" w:rsidRPr="00316BB4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</w:tcBorders>
            <w:shd w:val="clear" w:color="auto" w:fill="D9D9D9"/>
          </w:tcPr>
          <w:p w:rsidR="00F970D8" w:rsidRPr="00316BB4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D9D9D9"/>
          </w:tcPr>
          <w:p w:rsidR="00F970D8" w:rsidRPr="0031347E" w:rsidRDefault="00F970D8" w:rsidP="00DA4C8C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  <w:r w:rsidRPr="0031347E">
              <w:rPr>
                <w:sz w:val="16"/>
                <w:szCs w:val="16"/>
              </w:rPr>
              <w:t>i</w:t>
            </w:r>
            <w:r w:rsidR="00DA4C8C">
              <w:rPr>
                <w:sz w:val="16"/>
                <w:szCs w:val="16"/>
              </w:rPr>
              <w:t>n Ausführung stehendes Projekt</w:t>
            </w:r>
            <w:r w:rsidRPr="0031347E">
              <w:rPr>
                <w:sz w:val="16"/>
                <w:szCs w:val="16"/>
              </w:rPr>
              <w:t>, nicht älter als 10 Jahre, ab 01.01.2010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F970D8" w:rsidRPr="004E11BA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F970D8" w:rsidTr="00AC5403"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970D8" w:rsidRPr="00316BB4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F970D8" w:rsidRPr="00AC755C" w:rsidRDefault="00F970D8" w:rsidP="00AC755C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Leistungsumfang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F970D8" w:rsidRPr="004E11BA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F970D8" w:rsidTr="00AC5403"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970D8" w:rsidRPr="00316BB4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F970D8" w:rsidRPr="00AC755C" w:rsidRDefault="00F970D8" w:rsidP="00AC755C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Leistungsart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F970D8" w:rsidRPr="004E11BA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F970D8" w:rsidTr="00AC5403"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970D8" w:rsidRPr="00316BB4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F970D8" w:rsidRPr="0031347E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Projektbeschreibung in Stichworten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F970D8" w:rsidRPr="004E11BA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F970D8" w:rsidTr="00AC5403"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970D8" w:rsidRPr="00316BB4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F970D8" w:rsidRPr="0031347E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Name, Vorname Projektleiter der Firma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F970D8" w:rsidRPr="004E11BA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F970D8" w:rsidTr="00AC5403"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970D8" w:rsidRPr="00316BB4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F970D8" w:rsidRPr="0031347E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Warum ist dieses Projekt ein besonders gutes Beispiel, um die Fähigkeit und Leistung</w:t>
            </w:r>
            <w:r>
              <w:rPr>
                <w:sz w:val="18"/>
                <w:szCs w:val="18"/>
              </w:rPr>
              <w:t xml:space="preserve"> </w:t>
            </w:r>
            <w:r w:rsidRPr="0031347E">
              <w:rPr>
                <w:sz w:val="18"/>
                <w:szCs w:val="18"/>
              </w:rPr>
              <w:t>der Firma darzustellen?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F970D8" w:rsidRPr="004E11BA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F970D8" w:rsidTr="00AC5403">
        <w:trPr>
          <w:cantSplit/>
          <w:trHeight w:val="226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970D8" w:rsidRPr="00316BB4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F970D8" w:rsidRPr="0031347E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Referenzperson</w:t>
            </w:r>
          </w:p>
          <w:p w:rsidR="00F970D8" w:rsidRPr="00316BB4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  <w:r w:rsidRPr="004A2882">
              <w:rPr>
                <w:sz w:val="18"/>
                <w:szCs w:val="18"/>
              </w:rPr>
              <w:t>(Auftraggeber)</w:t>
            </w:r>
          </w:p>
        </w:tc>
        <w:tc>
          <w:tcPr>
            <w:tcW w:w="3118" w:type="dxa"/>
            <w:shd w:val="clear" w:color="auto" w:fill="D9D9D9"/>
          </w:tcPr>
          <w:p w:rsidR="00F970D8" w:rsidRPr="00A12BA8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rPr>
                <w:sz w:val="18"/>
                <w:szCs w:val="18"/>
              </w:rPr>
            </w:pPr>
            <w:r w:rsidRPr="00A12BA8">
              <w:rPr>
                <w:sz w:val="18"/>
                <w:szCs w:val="18"/>
              </w:rPr>
              <w:t>Firma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F970D8" w:rsidRPr="00316BB4" w:rsidRDefault="00F970D8" w:rsidP="00AC5403">
            <w:pPr>
              <w:pStyle w:val="Tabelle4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Mangal"/>
                <w:kern w:val="1"/>
                <w:sz w:val="16"/>
                <w:szCs w:val="16"/>
                <w:lang w:val="de-CH" w:eastAsia="zh-CN" w:bidi="hi-IN"/>
              </w:rPr>
            </w:pPr>
          </w:p>
        </w:tc>
      </w:tr>
      <w:tr w:rsidR="00F970D8" w:rsidTr="00AC5403">
        <w:trPr>
          <w:cantSplit/>
          <w:trHeight w:val="224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970D8" w:rsidRPr="00316BB4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F970D8" w:rsidRPr="00316BB4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D9D9D9"/>
          </w:tcPr>
          <w:p w:rsidR="00F970D8" w:rsidRPr="00A12BA8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rPr>
                <w:sz w:val="18"/>
                <w:szCs w:val="18"/>
              </w:rPr>
            </w:pPr>
            <w:r w:rsidRPr="00A12BA8">
              <w:rPr>
                <w:sz w:val="18"/>
                <w:szCs w:val="18"/>
              </w:rPr>
              <w:t>Adresse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F970D8" w:rsidRPr="00316BB4" w:rsidRDefault="00F970D8" w:rsidP="00AC5403">
            <w:pPr>
              <w:pStyle w:val="Tabelle4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Mangal"/>
                <w:kern w:val="1"/>
                <w:sz w:val="16"/>
                <w:szCs w:val="16"/>
                <w:lang w:val="de-CH" w:eastAsia="zh-CN" w:bidi="hi-IN"/>
              </w:rPr>
            </w:pPr>
          </w:p>
        </w:tc>
      </w:tr>
      <w:tr w:rsidR="00F970D8" w:rsidTr="00AC5403">
        <w:trPr>
          <w:cantSplit/>
          <w:trHeight w:val="224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970D8" w:rsidRPr="00316BB4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F970D8" w:rsidRPr="00316BB4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D9D9D9"/>
          </w:tcPr>
          <w:p w:rsidR="00F970D8" w:rsidRPr="00A12BA8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rPr>
                <w:sz w:val="18"/>
                <w:szCs w:val="18"/>
              </w:rPr>
            </w:pPr>
            <w:r w:rsidRPr="00A12BA8">
              <w:rPr>
                <w:sz w:val="18"/>
                <w:szCs w:val="18"/>
              </w:rPr>
              <w:t>Name, Vorname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F970D8" w:rsidRPr="00316BB4" w:rsidRDefault="00F970D8" w:rsidP="00AC5403">
            <w:pPr>
              <w:pStyle w:val="Tabelle4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Mangal"/>
                <w:kern w:val="1"/>
                <w:sz w:val="16"/>
                <w:szCs w:val="16"/>
                <w:lang w:val="de-CH" w:eastAsia="zh-CN" w:bidi="hi-IN"/>
              </w:rPr>
            </w:pPr>
          </w:p>
        </w:tc>
      </w:tr>
      <w:tr w:rsidR="00F970D8" w:rsidTr="00AC5403">
        <w:trPr>
          <w:cantSplit/>
          <w:trHeight w:val="224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970D8" w:rsidRPr="00316BB4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F970D8" w:rsidRPr="00316BB4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D9D9D9"/>
          </w:tcPr>
          <w:p w:rsidR="00F970D8" w:rsidRPr="00A12BA8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rPr>
                <w:sz w:val="18"/>
                <w:szCs w:val="18"/>
              </w:rPr>
            </w:pPr>
            <w:r w:rsidRPr="00A12BA8">
              <w:rPr>
                <w:sz w:val="18"/>
                <w:szCs w:val="18"/>
              </w:rPr>
              <w:t>Funktion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F970D8" w:rsidRPr="00316BB4" w:rsidRDefault="00F970D8" w:rsidP="00AC5403">
            <w:pPr>
              <w:pStyle w:val="Tabelle4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Mangal"/>
                <w:kern w:val="1"/>
                <w:sz w:val="16"/>
                <w:szCs w:val="16"/>
                <w:lang w:val="de-CH" w:eastAsia="zh-CN" w:bidi="hi-IN"/>
              </w:rPr>
            </w:pPr>
          </w:p>
        </w:tc>
      </w:tr>
      <w:tr w:rsidR="00F970D8" w:rsidTr="00AC5403">
        <w:trPr>
          <w:cantSplit/>
          <w:trHeight w:val="159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970D8" w:rsidRPr="00316BB4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F970D8" w:rsidRPr="00316BB4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D9D9D9"/>
          </w:tcPr>
          <w:p w:rsidR="00F970D8" w:rsidRPr="00A12BA8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rPr>
                <w:sz w:val="18"/>
                <w:szCs w:val="18"/>
              </w:rPr>
            </w:pPr>
            <w:r w:rsidRPr="00A12BA8">
              <w:rPr>
                <w:sz w:val="18"/>
                <w:szCs w:val="18"/>
              </w:rPr>
              <w:t>Telefonnummer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F970D8" w:rsidRPr="00316BB4" w:rsidRDefault="00F970D8" w:rsidP="00AC5403">
            <w:pPr>
              <w:pStyle w:val="Tabelle4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Mangal"/>
                <w:kern w:val="1"/>
                <w:sz w:val="16"/>
                <w:szCs w:val="16"/>
                <w:lang w:val="de-CH" w:eastAsia="zh-CN" w:bidi="hi-IN"/>
              </w:rPr>
            </w:pPr>
          </w:p>
        </w:tc>
      </w:tr>
      <w:tr w:rsidR="00F970D8" w:rsidTr="00AC5403">
        <w:trPr>
          <w:cantSplit/>
          <w:trHeight w:val="356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F970D8" w:rsidRPr="00316BB4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F970D8" w:rsidRPr="00316BB4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D9D9D9"/>
          </w:tcPr>
          <w:p w:rsidR="00F970D8" w:rsidRPr="00A12BA8" w:rsidRDefault="00F970D8" w:rsidP="00AC5403">
            <w:pPr>
              <w:tabs>
                <w:tab w:val="clear" w:pos="1134"/>
                <w:tab w:val="left" w:pos="2552"/>
                <w:tab w:val="right" w:leader="dot" w:pos="5614"/>
              </w:tabs>
              <w:rPr>
                <w:sz w:val="18"/>
                <w:szCs w:val="18"/>
              </w:rPr>
            </w:pPr>
            <w:r w:rsidRPr="00A12BA8">
              <w:rPr>
                <w:sz w:val="18"/>
                <w:szCs w:val="18"/>
              </w:rPr>
              <w:t>E-Mail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F970D8" w:rsidRPr="00316BB4" w:rsidRDefault="00F970D8" w:rsidP="00AC5403">
            <w:pPr>
              <w:pStyle w:val="Tabelle4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Mangal"/>
                <w:kern w:val="1"/>
                <w:sz w:val="16"/>
                <w:szCs w:val="16"/>
                <w:lang w:val="de-CH" w:eastAsia="zh-CN" w:bidi="hi-IN"/>
              </w:rPr>
            </w:pPr>
          </w:p>
        </w:tc>
      </w:tr>
      <w:bookmarkEnd w:id="3"/>
    </w:tbl>
    <w:p w:rsidR="00660FB2" w:rsidRDefault="00660FB2" w:rsidP="00F970D8">
      <w:pPr>
        <w:tabs>
          <w:tab w:val="clear" w:pos="1134"/>
          <w:tab w:val="left" w:pos="2552"/>
          <w:tab w:val="right" w:leader="dot" w:pos="5614"/>
        </w:tabs>
        <w:spacing w:after="119"/>
      </w:pPr>
    </w:p>
    <w:sectPr w:rsidR="00660FB2" w:rsidSect="006B403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276" w:right="652" w:bottom="822" w:left="901" w:header="561" w:footer="3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605" w:rsidRDefault="00B05605">
      <w:pPr>
        <w:spacing w:after="0"/>
      </w:pPr>
      <w:r>
        <w:separator/>
      </w:r>
    </w:p>
  </w:endnote>
  <w:endnote w:type="continuationSeparator" w:id="0">
    <w:p w:rsidR="00B05605" w:rsidRDefault="00B056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utiger 45 Light">
    <w:altName w:val="Times New Roman"/>
    <w:charset w:val="00"/>
    <w:family w:val="auto"/>
    <w:pitch w:val="default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Frutiger Light"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D95" w:rsidRDefault="009A4D9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0A8" w:rsidRDefault="004B50A8">
    <w:pPr>
      <w:pStyle w:val="Textkrper"/>
      <w:tabs>
        <w:tab w:val="clear" w:pos="1134"/>
        <w:tab w:val="right" w:pos="10295"/>
      </w:tabs>
      <w:spacing w:after="28"/>
      <w:rPr>
        <w:rStyle w:val="Absatz-Standardschriftart2"/>
        <w:color w:val="808080"/>
        <w:kern w:val="0"/>
        <w:sz w:val="16"/>
        <w:szCs w:val="16"/>
      </w:rPr>
    </w:pPr>
    <w:proofErr w:type="spellStart"/>
    <w:r w:rsidRPr="004B50A8">
      <w:rPr>
        <w:rStyle w:val="Absatz-Standardschriftart2"/>
        <w:color w:val="808080"/>
        <w:kern w:val="0"/>
        <w:sz w:val="16"/>
        <w:szCs w:val="16"/>
      </w:rPr>
      <w:t>Generalplanerleistungen</w:t>
    </w:r>
    <w:proofErr w:type="spellEnd"/>
    <w:r w:rsidRPr="004B50A8">
      <w:rPr>
        <w:rStyle w:val="Absatz-Standardschriftart2"/>
        <w:color w:val="808080"/>
        <w:kern w:val="0"/>
        <w:sz w:val="16"/>
        <w:szCs w:val="16"/>
      </w:rPr>
      <w:t xml:space="preserve"> Sanierung Bau UW Volta | </w:t>
    </w:r>
    <w:r w:rsidR="007470C6">
      <w:rPr>
        <w:rStyle w:val="Absatz-Standardschriftart2"/>
        <w:color w:val="808080"/>
        <w:kern w:val="0"/>
        <w:sz w:val="16"/>
        <w:szCs w:val="16"/>
      </w:rPr>
      <w:t>1</w:t>
    </w:r>
    <w:r w:rsidR="009A4D95">
      <w:rPr>
        <w:rStyle w:val="Absatz-Standardschriftart2"/>
        <w:color w:val="808080"/>
        <w:kern w:val="0"/>
        <w:sz w:val="16"/>
        <w:szCs w:val="16"/>
      </w:rPr>
      <w:t>3</w:t>
    </w:r>
    <w:r w:rsidRPr="004B50A8">
      <w:rPr>
        <w:rStyle w:val="Absatz-Standardschriftart2"/>
        <w:color w:val="808080"/>
        <w:kern w:val="0"/>
        <w:sz w:val="16"/>
        <w:szCs w:val="16"/>
      </w:rPr>
      <w:t xml:space="preserve">. </w:t>
    </w:r>
    <w:r w:rsidR="007470C6">
      <w:rPr>
        <w:rStyle w:val="Absatz-Standardschriftart2"/>
        <w:color w:val="808080"/>
        <w:kern w:val="0"/>
        <w:sz w:val="16"/>
        <w:szCs w:val="16"/>
      </w:rPr>
      <w:t>Mai</w:t>
    </w:r>
    <w:r w:rsidRPr="004B50A8">
      <w:rPr>
        <w:rStyle w:val="Absatz-Standardschriftart2"/>
        <w:color w:val="808080"/>
        <w:kern w:val="0"/>
        <w:sz w:val="16"/>
        <w:szCs w:val="16"/>
      </w:rPr>
      <w:t xml:space="preserve"> 2020 </w:t>
    </w:r>
  </w:p>
  <w:p w:rsidR="00F575BC" w:rsidRDefault="00F575BC">
    <w:pPr>
      <w:pStyle w:val="Textkrper"/>
      <w:tabs>
        <w:tab w:val="clear" w:pos="1134"/>
        <w:tab w:val="right" w:pos="10295"/>
      </w:tabs>
      <w:spacing w:after="28"/>
    </w:pPr>
    <w:r>
      <w:rPr>
        <w:rStyle w:val="Absatz-Standardschriftart2"/>
        <w:color w:val="000000"/>
        <w:kern w:val="0"/>
        <w:sz w:val="16"/>
        <w:szCs w:val="16"/>
      </w:rPr>
      <w:t xml:space="preserve">IWB, Margarethenstrasse 40, Postfach, CH-4002 Basel, T +41 61 275 51 11, F +41 61 275 51 80, </w:t>
    </w:r>
    <w:hyperlink r:id="rId1" w:history="1">
      <w:r>
        <w:rPr>
          <w:rStyle w:val="Absatz-Standardschriftart2"/>
          <w:color w:val="000000"/>
          <w:kern w:val="0"/>
          <w:sz w:val="16"/>
          <w:szCs w:val="16"/>
        </w:rPr>
        <w:t>info@iwb.ch</w:t>
      </w:r>
    </w:hyperlink>
    <w:r>
      <w:rPr>
        <w:rStyle w:val="Absatz-Standardschriftart2"/>
        <w:color w:val="000000"/>
        <w:kern w:val="0"/>
        <w:sz w:val="16"/>
        <w:szCs w:val="16"/>
      </w:rPr>
      <w:t xml:space="preserve">, www.iwb.ch </w:t>
    </w:r>
    <w:r>
      <w:rPr>
        <w:rStyle w:val="Absatz-Standardschriftart2"/>
        <w:color w:val="000000"/>
        <w:kern w:val="0"/>
        <w:sz w:val="16"/>
        <w:szCs w:val="16"/>
      </w:rPr>
      <w:tab/>
    </w:r>
    <w:r>
      <w:rPr>
        <w:rStyle w:val="Absatz-Standardschriftart2"/>
        <w:color w:val="000000"/>
        <w:kern w:val="0"/>
        <w:sz w:val="16"/>
        <w:szCs w:val="16"/>
      </w:rPr>
      <w:fldChar w:fldCharType="begin"/>
    </w:r>
    <w:r>
      <w:rPr>
        <w:rStyle w:val="Absatz-Standardschriftart2"/>
        <w:color w:val="000000"/>
        <w:kern w:val="0"/>
        <w:sz w:val="16"/>
        <w:szCs w:val="16"/>
      </w:rPr>
      <w:instrText xml:space="preserve"> PAGE </w:instrText>
    </w:r>
    <w:r>
      <w:rPr>
        <w:rStyle w:val="Absatz-Standardschriftart2"/>
        <w:color w:val="000000"/>
        <w:kern w:val="0"/>
        <w:sz w:val="16"/>
        <w:szCs w:val="16"/>
      </w:rPr>
      <w:fldChar w:fldCharType="separate"/>
    </w:r>
    <w:r w:rsidR="00690551">
      <w:rPr>
        <w:rStyle w:val="Absatz-Standardschriftart2"/>
        <w:noProof/>
        <w:color w:val="000000"/>
        <w:kern w:val="0"/>
        <w:sz w:val="16"/>
        <w:szCs w:val="16"/>
      </w:rPr>
      <w:t>1</w:t>
    </w:r>
    <w:r>
      <w:rPr>
        <w:rStyle w:val="Absatz-Standardschriftart2"/>
        <w:color w:val="000000"/>
        <w:kern w:val="0"/>
        <w:sz w:val="16"/>
        <w:szCs w:val="16"/>
      </w:rPr>
      <w:fldChar w:fldCharType="end"/>
    </w:r>
    <w:r>
      <w:rPr>
        <w:rStyle w:val="Absatz-Standardschriftart2"/>
        <w:color w:val="000000"/>
        <w:kern w:val="0"/>
        <w:sz w:val="16"/>
        <w:szCs w:val="16"/>
      </w:rPr>
      <w:t>/</w:t>
    </w:r>
    <w:r>
      <w:rPr>
        <w:rStyle w:val="Absatz-Standardschriftart2"/>
        <w:color w:val="000000"/>
        <w:kern w:val="0"/>
        <w:sz w:val="16"/>
        <w:szCs w:val="16"/>
      </w:rPr>
      <w:fldChar w:fldCharType="begin"/>
    </w:r>
    <w:r>
      <w:rPr>
        <w:rStyle w:val="Absatz-Standardschriftart2"/>
        <w:color w:val="000000"/>
        <w:kern w:val="0"/>
        <w:sz w:val="16"/>
        <w:szCs w:val="16"/>
      </w:rPr>
      <w:instrText xml:space="preserve"> NUMPAGES </w:instrText>
    </w:r>
    <w:r>
      <w:rPr>
        <w:rStyle w:val="Absatz-Standardschriftart2"/>
        <w:color w:val="000000"/>
        <w:kern w:val="0"/>
        <w:sz w:val="16"/>
        <w:szCs w:val="16"/>
      </w:rPr>
      <w:fldChar w:fldCharType="separate"/>
    </w:r>
    <w:r w:rsidR="00690551">
      <w:rPr>
        <w:rStyle w:val="Absatz-Standardschriftart2"/>
        <w:noProof/>
        <w:color w:val="000000"/>
        <w:kern w:val="0"/>
        <w:sz w:val="16"/>
        <w:szCs w:val="16"/>
      </w:rPr>
      <w:t>2</w:t>
    </w:r>
    <w:r>
      <w:rPr>
        <w:rStyle w:val="Absatz-Standardschriftart2"/>
        <w:color w:val="000000"/>
        <w:kern w:val="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D95" w:rsidRDefault="009A4D95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BC" w:rsidRDefault="00F575B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0A8" w:rsidRDefault="004B50A8">
    <w:pPr>
      <w:pStyle w:val="Textkrper"/>
      <w:tabs>
        <w:tab w:val="clear" w:pos="1134"/>
        <w:tab w:val="right" w:pos="10295"/>
      </w:tabs>
      <w:spacing w:after="28"/>
      <w:rPr>
        <w:rStyle w:val="Absatz-Standardschriftart2"/>
        <w:color w:val="808080"/>
        <w:kern w:val="0"/>
        <w:sz w:val="16"/>
        <w:szCs w:val="16"/>
      </w:rPr>
    </w:pPr>
    <w:proofErr w:type="spellStart"/>
    <w:r w:rsidRPr="004B50A8">
      <w:rPr>
        <w:rStyle w:val="Absatz-Standardschriftart2"/>
        <w:color w:val="808080"/>
        <w:kern w:val="0"/>
        <w:sz w:val="16"/>
        <w:szCs w:val="16"/>
      </w:rPr>
      <w:t>Generalplanerleistu</w:t>
    </w:r>
    <w:r w:rsidR="008105F2">
      <w:rPr>
        <w:rStyle w:val="Absatz-Standardschriftart2"/>
        <w:color w:val="808080"/>
        <w:kern w:val="0"/>
        <w:sz w:val="16"/>
        <w:szCs w:val="16"/>
      </w:rPr>
      <w:t>ngen</w:t>
    </w:r>
    <w:proofErr w:type="spellEnd"/>
    <w:r w:rsidR="008105F2">
      <w:rPr>
        <w:rStyle w:val="Absatz-Standardschriftart2"/>
        <w:color w:val="808080"/>
        <w:kern w:val="0"/>
        <w:sz w:val="16"/>
        <w:szCs w:val="16"/>
      </w:rPr>
      <w:t xml:space="preserve"> Sanierung Bau UW Volta | </w:t>
    </w:r>
    <w:r w:rsidR="00820068">
      <w:rPr>
        <w:rStyle w:val="Absatz-Standardschriftart2"/>
        <w:color w:val="808080"/>
        <w:kern w:val="0"/>
        <w:sz w:val="16"/>
        <w:szCs w:val="16"/>
      </w:rPr>
      <w:t>1</w:t>
    </w:r>
    <w:r w:rsidR="009A4D95">
      <w:rPr>
        <w:rStyle w:val="Absatz-Standardschriftart2"/>
        <w:color w:val="808080"/>
        <w:kern w:val="0"/>
        <w:sz w:val="16"/>
        <w:szCs w:val="16"/>
      </w:rPr>
      <w:t>3</w:t>
    </w:r>
    <w:r w:rsidRPr="004B50A8">
      <w:rPr>
        <w:rStyle w:val="Absatz-Standardschriftart2"/>
        <w:color w:val="808080"/>
        <w:kern w:val="0"/>
        <w:sz w:val="16"/>
        <w:szCs w:val="16"/>
      </w:rPr>
      <w:t xml:space="preserve">. </w:t>
    </w:r>
    <w:r w:rsidR="00820068">
      <w:rPr>
        <w:rStyle w:val="Absatz-Standardschriftart2"/>
        <w:color w:val="808080"/>
        <w:kern w:val="0"/>
        <w:sz w:val="16"/>
        <w:szCs w:val="16"/>
      </w:rPr>
      <w:t>Mai</w:t>
    </w:r>
    <w:r w:rsidRPr="004B50A8">
      <w:rPr>
        <w:rStyle w:val="Absatz-Standardschriftart2"/>
        <w:color w:val="808080"/>
        <w:kern w:val="0"/>
        <w:sz w:val="16"/>
        <w:szCs w:val="16"/>
      </w:rPr>
      <w:t xml:space="preserve"> 2020 </w:t>
    </w:r>
  </w:p>
  <w:p w:rsidR="00F575BC" w:rsidRDefault="00F575BC">
    <w:pPr>
      <w:pStyle w:val="Textkrper"/>
      <w:tabs>
        <w:tab w:val="clear" w:pos="1134"/>
        <w:tab w:val="right" w:pos="10295"/>
      </w:tabs>
      <w:spacing w:after="28"/>
    </w:pPr>
    <w:r>
      <w:rPr>
        <w:rStyle w:val="Absatz-Standardschriftart2"/>
        <w:color w:val="000000"/>
        <w:kern w:val="0"/>
        <w:sz w:val="16"/>
        <w:szCs w:val="16"/>
      </w:rPr>
      <w:t xml:space="preserve">IWB, Margarethenstrasse 40, Postfach, CH-4002 Basel, T +41 61 275 51 11, F +41 61 275 51 80, </w:t>
    </w:r>
    <w:hyperlink r:id="rId1" w:history="1">
      <w:r>
        <w:rPr>
          <w:rStyle w:val="Absatz-Standardschriftart2"/>
          <w:color w:val="000000"/>
          <w:kern w:val="0"/>
          <w:sz w:val="16"/>
          <w:szCs w:val="16"/>
        </w:rPr>
        <w:t>info@iwb.ch</w:t>
      </w:r>
    </w:hyperlink>
    <w:r>
      <w:rPr>
        <w:rStyle w:val="Absatz-Standardschriftart2"/>
        <w:color w:val="000000"/>
        <w:kern w:val="0"/>
        <w:sz w:val="16"/>
        <w:szCs w:val="16"/>
      </w:rPr>
      <w:t xml:space="preserve">, www.iwb.ch </w:t>
    </w:r>
    <w:r>
      <w:rPr>
        <w:rStyle w:val="Absatz-Standardschriftart2"/>
        <w:color w:val="000000"/>
        <w:kern w:val="0"/>
        <w:sz w:val="16"/>
        <w:szCs w:val="16"/>
      </w:rPr>
      <w:tab/>
    </w:r>
    <w:r>
      <w:rPr>
        <w:rStyle w:val="Absatz-Standardschriftart2"/>
        <w:color w:val="000000"/>
        <w:kern w:val="0"/>
        <w:sz w:val="16"/>
        <w:szCs w:val="16"/>
      </w:rPr>
      <w:fldChar w:fldCharType="begin"/>
    </w:r>
    <w:r>
      <w:rPr>
        <w:rStyle w:val="Absatz-Standardschriftart2"/>
        <w:color w:val="000000"/>
        <w:kern w:val="0"/>
        <w:sz w:val="16"/>
        <w:szCs w:val="16"/>
      </w:rPr>
      <w:instrText xml:space="preserve"> PAGE </w:instrText>
    </w:r>
    <w:r>
      <w:rPr>
        <w:rStyle w:val="Absatz-Standardschriftart2"/>
        <w:color w:val="000000"/>
        <w:kern w:val="0"/>
        <w:sz w:val="16"/>
        <w:szCs w:val="16"/>
      </w:rPr>
      <w:fldChar w:fldCharType="separate"/>
    </w:r>
    <w:r w:rsidR="00690551">
      <w:rPr>
        <w:rStyle w:val="Absatz-Standardschriftart2"/>
        <w:noProof/>
        <w:color w:val="000000"/>
        <w:kern w:val="0"/>
        <w:sz w:val="16"/>
        <w:szCs w:val="16"/>
      </w:rPr>
      <w:t>2</w:t>
    </w:r>
    <w:r>
      <w:rPr>
        <w:rStyle w:val="Absatz-Standardschriftart2"/>
        <w:color w:val="000000"/>
        <w:kern w:val="0"/>
        <w:sz w:val="16"/>
        <w:szCs w:val="16"/>
      </w:rPr>
      <w:fldChar w:fldCharType="end"/>
    </w:r>
    <w:r>
      <w:rPr>
        <w:rStyle w:val="Absatz-Standardschriftart2"/>
        <w:color w:val="000000"/>
        <w:kern w:val="0"/>
        <w:sz w:val="16"/>
        <w:szCs w:val="16"/>
      </w:rPr>
      <w:t>/</w:t>
    </w:r>
    <w:r>
      <w:rPr>
        <w:rStyle w:val="Absatz-Standardschriftart2"/>
        <w:color w:val="000000"/>
        <w:kern w:val="0"/>
        <w:sz w:val="16"/>
        <w:szCs w:val="16"/>
      </w:rPr>
      <w:fldChar w:fldCharType="begin"/>
    </w:r>
    <w:r>
      <w:rPr>
        <w:rStyle w:val="Absatz-Standardschriftart2"/>
        <w:color w:val="000000"/>
        <w:kern w:val="0"/>
        <w:sz w:val="16"/>
        <w:szCs w:val="16"/>
      </w:rPr>
      <w:instrText xml:space="preserve"> NUMPAGES </w:instrText>
    </w:r>
    <w:r>
      <w:rPr>
        <w:rStyle w:val="Absatz-Standardschriftart2"/>
        <w:color w:val="000000"/>
        <w:kern w:val="0"/>
        <w:sz w:val="16"/>
        <w:szCs w:val="16"/>
      </w:rPr>
      <w:fldChar w:fldCharType="separate"/>
    </w:r>
    <w:r w:rsidR="00690551">
      <w:rPr>
        <w:rStyle w:val="Absatz-Standardschriftart2"/>
        <w:noProof/>
        <w:color w:val="000000"/>
        <w:kern w:val="0"/>
        <w:sz w:val="16"/>
        <w:szCs w:val="16"/>
      </w:rPr>
      <w:t>2</w:t>
    </w:r>
    <w:r>
      <w:rPr>
        <w:rStyle w:val="Absatz-Standardschriftart2"/>
        <w:color w:val="000000"/>
        <w:kern w:val="0"/>
        <w:sz w:val="16"/>
        <w:szCs w:val="1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BC" w:rsidRDefault="00F575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605" w:rsidRDefault="00B05605">
      <w:pPr>
        <w:spacing w:after="0"/>
      </w:pPr>
      <w:r>
        <w:separator/>
      </w:r>
    </w:p>
  </w:footnote>
  <w:footnote w:type="continuationSeparator" w:id="0">
    <w:p w:rsidR="00B05605" w:rsidRDefault="00B056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D95" w:rsidRDefault="009A4D9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BC" w:rsidRDefault="0004172E">
    <w:pPr>
      <w:pStyle w:val="Kopfzeile"/>
    </w:pPr>
    <w:r>
      <w:rPr>
        <w:noProof/>
        <w:lang w:eastAsia="de-CH" w:bidi="ar-SA"/>
      </w:rPr>
      <w:drawing>
        <wp:anchor distT="0" distB="0" distL="0" distR="0" simplePos="0" relativeHeight="251658240" behindDoc="0" locked="0" layoutInCell="1" allowOverlap="1" wp14:anchorId="55E91EEC" wp14:editId="6B542883">
          <wp:simplePos x="0" y="0"/>
          <wp:positionH relativeFrom="column">
            <wp:posOffset>21590</wp:posOffset>
          </wp:positionH>
          <wp:positionV relativeFrom="paragraph">
            <wp:posOffset>77470</wp:posOffset>
          </wp:positionV>
          <wp:extent cx="1297940" cy="822325"/>
          <wp:effectExtent l="0" t="0" r="0" b="0"/>
          <wp:wrapTopAndBottom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7940" cy="8223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575BC">
      <w:tab/>
    </w:r>
    <w:r w:rsidR="00F575BC">
      <w:tab/>
    </w:r>
  </w:p>
  <w:p w:rsidR="00F575BC" w:rsidRDefault="0004172E">
    <w:pPr>
      <w:pStyle w:val="Kopfzeile"/>
    </w:pPr>
    <w:r>
      <w:rPr>
        <w:noProof/>
        <w:lang w:eastAsia="de-CH" w:bidi="ar-SA"/>
      </w:rPr>
      <w:drawing>
        <wp:anchor distT="0" distB="0" distL="0" distR="0" simplePos="0" relativeHeight="251657216" behindDoc="0" locked="0" layoutInCell="1" allowOverlap="1" wp14:anchorId="16A30F32" wp14:editId="088AB055">
          <wp:simplePos x="0" y="0"/>
          <wp:positionH relativeFrom="column">
            <wp:posOffset>4867910</wp:posOffset>
          </wp:positionH>
          <wp:positionV relativeFrom="paragraph">
            <wp:posOffset>85725</wp:posOffset>
          </wp:positionV>
          <wp:extent cx="1297940" cy="578485"/>
          <wp:effectExtent l="0" t="0" r="0" b="0"/>
          <wp:wrapTopAndBottom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7940" cy="57848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D95" w:rsidRDefault="009A4D95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BC" w:rsidRDefault="00F575BC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BC" w:rsidRDefault="00F575BC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BC" w:rsidRDefault="00F575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berschrift2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berschrift3"/>
      <w:lvlText w:val="%1.%2.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pStyle w:val="berschrift4"/>
      <w:lvlText w:val="%1.%2.%3.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pStyle w:val="berschrift5"/>
      <w:lvlText w:val=" %1.%2.%3.%4.%5 "/>
      <w:lvlJc w:val="left"/>
      <w:pPr>
        <w:tabs>
          <w:tab w:val="num" w:pos="1134"/>
        </w:tabs>
        <w:ind w:left="1008" w:hanging="1008"/>
      </w:pPr>
    </w:lvl>
    <w:lvl w:ilvl="5">
      <w:start w:val="1"/>
      <w:numFmt w:val="decimal"/>
      <w:pStyle w:val="berschrift6"/>
      <w:lvlText w:val=" %1.%2.%3.%4.%5.%6 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 %1.%2.%3.%4.%5.%6.%7 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 %1.%2.%3.%4.%5.%6.%7.%8 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 %1.%2.%3.%4.%5.%6.%7.%8.%9 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Numbering 1"/>
    <w:lvl w:ilvl="0">
      <w:start w:val="1"/>
      <w:numFmt w:val="decimal"/>
      <w:pStyle w:val="Heading"/>
      <w:lvlText w:val=" %1 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 %1.%2 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 %1.%2.%3 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 %1.%2.%3.%4 "/>
      <w:lvlJc w:val="left"/>
      <w:pPr>
        <w:tabs>
          <w:tab w:val="num" w:pos="567"/>
        </w:tabs>
        <w:ind w:left="567" w:hanging="567"/>
      </w:pPr>
    </w:lvl>
    <w:lvl w:ilvl="4">
      <w:start w:val="1"/>
      <w:numFmt w:val="decimal"/>
      <w:lvlText w:val=" %1.%2.%3.%4.%5 "/>
      <w:lvlJc w:val="left"/>
      <w:pPr>
        <w:tabs>
          <w:tab w:val="num" w:pos="567"/>
        </w:tabs>
        <w:ind w:left="567" w:hanging="567"/>
      </w:pPr>
    </w:lvl>
    <w:lvl w:ilvl="5">
      <w:start w:val="1"/>
      <w:numFmt w:val="decimal"/>
      <w:lvlText w:val=" %1.%2.%3.%4.%5.%6 "/>
      <w:lvlJc w:val="left"/>
      <w:pPr>
        <w:tabs>
          <w:tab w:val="num" w:pos="567"/>
        </w:tabs>
        <w:ind w:left="567" w:hanging="567"/>
      </w:pPr>
    </w:lvl>
    <w:lvl w:ilvl="6">
      <w:start w:val="1"/>
      <w:numFmt w:val="decimal"/>
      <w:lvlText w:val=" %1.%2.%3.%4.%5.%6.%7 "/>
      <w:lvlJc w:val="left"/>
      <w:pPr>
        <w:tabs>
          <w:tab w:val="num" w:pos="567"/>
        </w:tabs>
        <w:ind w:left="567" w:hanging="567"/>
      </w:pPr>
    </w:lvl>
    <w:lvl w:ilvl="7">
      <w:start w:val="1"/>
      <w:numFmt w:val="decimal"/>
      <w:lvlText w:val=" %1.%2.%3.%4.%5.%6.%7.%8 "/>
      <w:lvlJc w:val="left"/>
      <w:pPr>
        <w:tabs>
          <w:tab w:val="num" w:pos="567"/>
        </w:tabs>
        <w:ind w:left="567" w:hanging="567"/>
      </w:pPr>
    </w:lvl>
    <w:lvl w:ilvl="8">
      <w:start w:val="1"/>
      <w:numFmt w:val="decimal"/>
      <w:lvlText w:val=" %1.%2.%3.%4.%5.%6.%7.%8.%9 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3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28B2093"/>
    <w:multiLevelType w:val="hybridMultilevel"/>
    <w:tmpl w:val="B42EEE4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4F4"/>
    <w:rsid w:val="00007709"/>
    <w:rsid w:val="0004172E"/>
    <w:rsid w:val="00045234"/>
    <w:rsid w:val="000B5555"/>
    <w:rsid w:val="000C3791"/>
    <w:rsid w:val="000C6819"/>
    <w:rsid w:val="000D74C6"/>
    <w:rsid w:val="000F2700"/>
    <w:rsid w:val="00107D71"/>
    <w:rsid w:val="00116EF7"/>
    <w:rsid w:val="001511AC"/>
    <w:rsid w:val="001534C4"/>
    <w:rsid w:val="00156FDF"/>
    <w:rsid w:val="00177D65"/>
    <w:rsid w:val="00193D09"/>
    <w:rsid w:val="001C64DF"/>
    <w:rsid w:val="001D3666"/>
    <w:rsid w:val="001F2147"/>
    <w:rsid w:val="0020675E"/>
    <w:rsid w:val="00231FE5"/>
    <w:rsid w:val="00255B6B"/>
    <w:rsid w:val="00282D44"/>
    <w:rsid w:val="002A19D4"/>
    <w:rsid w:val="002D1FE2"/>
    <w:rsid w:val="002E0133"/>
    <w:rsid w:val="003850EC"/>
    <w:rsid w:val="003A1EE6"/>
    <w:rsid w:val="003C4E4C"/>
    <w:rsid w:val="003E2BB7"/>
    <w:rsid w:val="00400D1C"/>
    <w:rsid w:val="0045771A"/>
    <w:rsid w:val="0046590E"/>
    <w:rsid w:val="004916FE"/>
    <w:rsid w:val="004A2882"/>
    <w:rsid w:val="004B50A8"/>
    <w:rsid w:val="00500DCC"/>
    <w:rsid w:val="00540D62"/>
    <w:rsid w:val="00550ADD"/>
    <w:rsid w:val="00563F4F"/>
    <w:rsid w:val="005A7495"/>
    <w:rsid w:val="005D61C2"/>
    <w:rsid w:val="00642881"/>
    <w:rsid w:val="00660FB2"/>
    <w:rsid w:val="00673AB0"/>
    <w:rsid w:val="00690551"/>
    <w:rsid w:val="006A008B"/>
    <w:rsid w:val="006B4030"/>
    <w:rsid w:val="006B499D"/>
    <w:rsid w:val="007047E2"/>
    <w:rsid w:val="007175BE"/>
    <w:rsid w:val="007470C6"/>
    <w:rsid w:val="0077727A"/>
    <w:rsid w:val="0078535A"/>
    <w:rsid w:val="007855E9"/>
    <w:rsid w:val="007A05FC"/>
    <w:rsid w:val="007C30D6"/>
    <w:rsid w:val="007C4863"/>
    <w:rsid w:val="00805275"/>
    <w:rsid w:val="008105F2"/>
    <w:rsid w:val="00820068"/>
    <w:rsid w:val="00850C5D"/>
    <w:rsid w:val="00866E1F"/>
    <w:rsid w:val="008A0752"/>
    <w:rsid w:val="008A7E4D"/>
    <w:rsid w:val="008E1C37"/>
    <w:rsid w:val="008E2AC6"/>
    <w:rsid w:val="008F4BA1"/>
    <w:rsid w:val="008F6DEF"/>
    <w:rsid w:val="0091470A"/>
    <w:rsid w:val="0093463F"/>
    <w:rsid w:val="00936158"/>
    <w:rsid w:val="00954B00"/>
    <w:rsid w:val="009754F4"/>
    <w:rsid w:val="009905B2"/>
    <w:rsid w:val="00997930"/>
    <w:rsid w:val="009A4D95"/>
    <w:rsid w:val="009B1C7F"/>
    <w:rsid w:val="009C600A"/>
    <w:rsid w:val="00A16CDB"/>
    <w:rsid w:val="00A2534D"/>
    <w:rsid w:val="00A34B45"/>
    <w:rsid w:val="00A3714B"/>
    <w:rsid w:val="00A4039D"/>
    <w:rsid w:val="00A94AB2"/>
    <w:rsid w:val="00AA1144"/>
    <w:rsid w:val="00AB7171"/>
    <w:rsid w:val="00AC755C"/>
    <w:rsid w:val="00B05605"/>
    <w:rsid w:val="00B70F1B"/>
    <w:rsid w:val="00B75DF4"/>
    <w:rsid w:val="00B86C7F"/>
    <w:rsid w:val="00BA583E"/>
    <w:rsid w:val="00BD5FA5"/>
    <w:rsid w:val="00BF16F4"/>
    <w:rsid w:val="00C11067"/>
    <w:rsid w:val="00C13855"/>
    <w:rsid w:val="00C34DB6"/>
    <w:rsid w:val="00C51366"/>
    <w:rsid w:val="00C76C56"/>
    <w:rsid w:val="00CD73B0"/>
    <w:rsid w:val="00CF543B"/>
    <w:rsid w:val="00D27A26"/>
    <w:rsid w:val="00D32C46"/>
    <w:rsid w:val="00D57AA8"/>
    <w:rsid w:val="00D71F38"/>
    <w:rsid w:val="00DA4C8C"/>
    <w:rsid w:val="00DC4E41"/>
    <w:rsid w:val="00DE111B"/>
    <w:rsid w:val="00DE1B84"/>
    <w:rsid w:val="00E21DF9"/>
    <w:rsid w:val="00E36649"/>
    <w:rsid w:val="00E468B6"/>
    <w:rsid w:val="00E47DB8"/>
    <w:rsid w:val="00E5681C"/>
    <w:rsid w:val="00E85F4D"/>
    <w:rsid w:val="00F2451E"/>
    <w:rsid w:val="00F45D7D"/>
    <w:rsid w:val="00F575BC"/>
    <w:rsid w:val="00F634A7"/>
    <w:rsid w:val="00F65E7D"/>
    <w:rsid w:val="00F82783"/>
    <w:rsid w:val="00F970D8"/>
    <w:rsid w:val="00FB0622"/>
    <w:rsid w:val="00FD630E"/>
    <w:rsid w:val="00FF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oNotEmbedSmartTags/>
  <w:decimalSymbol w:val="."/>
  <w:listSeparator w:val=";"/>
  <w15:docId w15:val="{8086D52F-4A69-4DBA-8D25-309B8A0BD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D630E"/>
    <w:pPr>
      <w:keepLines/>
      <w:widowControl w:val="0"/>
      <w:tabs>
        <w:tab w:val="left" w:pos="1134"/>
      </w:tabs>
      <w:spacing w:after="57"/>
    </w:pPr>
    <w:rPr>
      <w:rFonts w:ascii="Arial" w:eastAsia="SimSun" w:hAnsi="Arial" w:cs="Mangal"/>
      <w:kern w:val="1"/>
      <w:szCs w:val="24"/>
      <w:lang w:eastAsia="zh-CN" w:bidi="hi-IN"/>
    </w:rPr>
  </w:style>
  <w:style w:type="paragraph" w:styleId="berschrift1">
    <w:name w:val="heading 1"/>
    <w:basedOn w:val="Heading"/>
    <w:next w:val="Standard"/>
    <w:qFormat/>
    <w:rsid w:val="00FD630E"/>
    <w:pPr>
      <w:numPr>
        <w:numId w:val="1"/>
      </w:numPr>
      <w:tabs>
        <w:tab w:val="clear" w:pos="1134"/>
        <w:tab w:val="left" w:pos="567"/>
      </w:tabs>
      <w:suppressAutoHyphens/>
      <w:spacing w:before="363" w:after="238" w:line="100" w:lineRule="atLeast"/>
      <w:ind w:left="0" w:firstLine="0"/>
      <w:outlineLvl w:val="0"/>
    </w:pPr>
    <w:rPr>
      <w:rFonts w:ascii="Arial" w:hAnsi="Arial"/>
      <w:b/>
      <w:bCs/>
      <w:szCs w:val="32"/>
    </w:rPr>
  </w:style>
  <w:style w:type="paragraph" w:styleId="berschrift2">
    <w:name w:val="heading 2"/>
    <w:basedOn w:val="Heading"/>
    <w:next w:val="Standard"/>
    <w:link w:val="berschrift2Zchn"/>
    <w:autoRedefine/>
    <w:qFormat/>
    <w:pPr>
      <w:numPr>
        <w:ilvl w:val="1"/>
        <w:numId w:val="1"/>
      </w:numPr>
      <w:tabs>
        <w:tab w:val="clear" w:pos="1134"/>
        <w:tab w:val="left" w:pos="567"/>
      </w:tabs>
      <w:spacing w:before="238" w:after="119" w:line="100" w:lineRule="atLeast"/>
      <w:ind w:left="0" w:firstLine="0"/>
      <w:outlineLvl w:val="1"/>
    </w:pPr>
    <w:rPr>
      <w:b/>
      <w:bCs/>
      <w:iCs/>
      <w:sz w:val="24"/>
    </w:rPr>
  </w:style>
  <w:style w:type="paragraph" w:styleId="berschrift3">
    <w:name w:val="heading 3"/>
    <w:basedOn w:val="Heading"/>
    <w:next w:val="Textkrper"/>
    <w:qFormat/>
    <w:pPr>
      <w:numPr>
        <w:ilvl w:val="2"/>
        <w:numId w:val="1"/>
      </w:numPr>
      <w:tabs>
        <w:tab w:val="clear" w:pos="1134"/>
        <w:tab w:val="left" w:pos="567"/>
      </w:tabs>
      <w:spacing w:before="238" w:after="119"/>
      <w:ind w:left="0" w:firstLine="0"/>
      <w:outlineLvl w:val="2"/>
    </w:pPr>
    <w:rPr>
      <w:b/>
      <w:bCs/>
      <w:sz w:val="20"/>
    </w:rPr>
  </w:style>
  <w:style w:type="paragraph" w:styleId="berschrift4">
    <w:name w:val="heading 4"/>
    <w:basedOn w:val="Heading"/>
    <w:next w:val="Textkrper"/>
    <w:qFormat/>
    <w:pPr>
      <w:numPr>
        <w:ilvl w:val="3"/>
        <w:numId w:val="1"/>
      </w:numPr>
      <w:outlineLvl w:val="3"/>
    </w:pPr>
    <w:rPr>
      <w:b/>
      <w:bCs/>
      <w:iCs/>
      <w:sz w:val="24"/>
      <w:szCs w:val="24"/>
    </w:rPr>
  </w:style>
  <w:style w:type="paragraph" w:styleId="berschrift5">
    <w:name w:val="heading 5"/>
    <w:basedOn w:val="Heading"/>
    <w:next w:val="Textkrper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paragraph" w:styleId="berschrift6">
    <w:name w:val="heading 6"/>
    <w:basedOn w:val="Heading"/>
    <w:next w:val="Textkrper"/>
    <w:qFormat/>
    <w:pPr>
      <w:numPr>
        <w:ilvl w:val="5"/>
        <w:numId w:val="1"/>
      </w:numPr>
      <w:outlineLvl w:val="5"/>
    </w:pPr>
    <w:rPr>
      <w:b/>
      <w:bCs/>
      <w:sz w:val="21"/>
      <w:szCs w:val="21"/>
    </w:rPr>
  </w:style>
  <w:style w:type="paragraph" w:styleId="berschrift7">
    <w:name w:val="heading 7"/>
    <w:basedOn w:val="Heading"/>
    <w:next w:val="Textkrper"/>
    <w:qFormat/>
    <w:pPr>
      <w:numPr>
        <w:ilvl w:val="6"/>
        <w:numId w:val="1"/>
      </w:numPr>
      <w:outlineLvl w:val="6"/>
    </w:pPr>
    <w:rPr>
      <w:b/>
      <w:bCs/>
      <w:sz w:val="21"/>
      <w:szCs w:val="21"/>
    </w:rPr>
  </w:style>
  <w:style w:type="paragraph" w:styleId="berschrift8">
    <w:name w:val="heading 8"/>
    <w:basedOn w:val="Heading"/>
    <w:next w:val="Textkrper"/>
    <w:qFormat/>
    <w:pPr>
      <w:numPr>
        <w:ilvl w:val="7"/>
        <w:numId w:val="1"/>
      </w:numPr>
      <w:outlineLvl w:val="7"/>
    </w:pPr>
    <w:rPr>
      <w:b/>
      <w:bCs/>
      <w:sz w:val="21"/>
      <w:szCs w:val="21"/>
    </w:rPr>
  </w:style>
  <w:style w:type="paragraph" w:styleId="berschrift9">
    <w:name w:val="heading 9"/>
    <w:basedOn w:val="Heading"/>
    <w:next w:val="Textkrper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NumberingSymbols">
    <w:name w:val="Numbering Symbols"/>
  </w:style>
  <w:style w:type="character" w:customStyle="1" w:styleId="Absatz-Standardschriftart2">
    <w:name w:val="Absatz-Standardschriftart2"/>
  </w:style>
  <w:style w:type="character" w:customStyle="1" w:styleId="Hyperlink1">
    <w:name w:val="Hyperlink1"/>
    <w:rPr>
      <w:color w:val="0000FF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Absatz-Standardschriftart1">
    <w:name w:val="Absatz-Standardschriftart1"/>
  </w:style>
  <w:style w:type="character" w:styleId="Platzhaltertext">
    <w:name w:val="Placeholder Text"/>
    <w:rPr>
      <w:vanish/>
      <w:color w:val="C0504D"/>
    </w:rPr>
  </w:style>
  <w:style w:type="character" w:customStyle="1" w:styleId="FootnoteCharacters">
    <w:name w:val="Footnote Characters"/>
  </w:style>
  <w:style w:type="character" w:customStyle="1" w:styleId="EndnoteCharacters">
    <w:name w:val="Endnote Characters"/>
  </w:style>
  <w:style w:type="character" w:styleId="BesuchterLink">
    <w:name w:val="FollowedHyperlink"/>
    <w:rPr>
      <w:color w:val="800000"/>
      <w:u w:val="single"/>
    </w:rPr>
  </w:style>
  <w:style w:type="paragraph" w:customStyle="1" w:styleId="Heading">
    <w:name w:val="Heading"/>
    <w:basedOn w:val="Standard"/>
    <w:next w:val="Standard"/>
    <w:pPr>
      <w:keepNext/>
      <w:numPr>
        <w:numId w:val="2"/>
      </w:numPr>
      <w:spacing w:before="240" w:after="120"/>
      <w:ind w:left="0" w:firstLine="0"/>
    </w:pPr>
    <w:rPr>
      <w:rFonts w:ascii="Frutiger 45 Light" w:eastAsia="Microsoft YaHei" w:hAnsi="Frutiger 45 Light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pPr>
      <w:suppressLineNumbers/>
    </w:pPr>
  </w:style>
  <w:style w:type="paragraph" w:styleId="Fuzeile">
    <w:name w:val="footer"/>
    <w:basedOn w:val="Standard"/>
    <w:pPr>
      <w:suppressLineNumbers/>
      <w:tabs>
        <w:tab w:val="clear" w:pos="1134"/>
        <w:tab w:val="center" w:pos="4819"/>
        <w:tab w:val="right" w:pos="9638"/>
      </w:tabs>
    </w:pPr>
    <w:rPr>
      <w:sz w:val="12"/>
    </w:rPr>
  </w:style>
  <w:style w:type="paragraph" w:styleId="Kopfzeile">
    <w:name w:val="header"/>
    <w:basedOn w:val="Standard"/>
    <w:pPr>
      <w:suppressLineNumbers/>
      <w:tabs>
        <w:tab w:val="clear" w:pos="1134"/>
        <w:tab w:val="center" w:pos="4819"/>
        <w:tab w:val="right" w:pos="9638"/>
      </w:tabs>
    </w:pPr>
  </w:style>
  <w:style w:type="paragraph" w:customStyle="1" w:styleId="FrameContents">
    <w:name w:val="Frame Contents"/>
    <w:basedOn w:val="Textkrper"/>
  </w:style>
  <w:style w:type="paragraph" w:customStyle="1" w:styleId="TableContents">
    <w:name w:val="Table Contents"/>
    <w:basedOn w:val="Standard"/>
    <w:pPr>
      <w:suppressLineNumbers/>
      <w:spacing w:after="119"/>
    </w:pPr>
  </w:style>
  <w:style w:type="paragraph" w:customStyle="1" w:styleId="TableHeading">
    <w:name w:val="Table Heading"/>
    <w:basedOn w:val="TableContents"/>
    <w:rPr>
      <w:b/>
      <w:bCs/>
    </w:rPr>
  </w:style>
  <w:style w:type="paragraph" w:styleId="RGV-berschrift">
    <w:name w:val="toa heading"/>
    <w:basedOn w:val="Heading"/>
    <w:pPr>
      <w:suppressLineNumbers/>
      <w:tabs>
        <w:tab w:val="clear" w:pos="1134"/>
      </w:tabs>
      <w:spacing w:before="0" w:after="0"/>
      <w:ind w:left="1134"/>
    </w:pPr>
    <w:rPr>
      <w:b/>
      <w:bCs/>
      <w:szCs w:val="32"/>
    </w:rPr>
  </w:style>
  <w:style w:type="paragraph" w:styleId="Verzeichnis1">
    <w:name w:val="toc 1"/>
    <w:basedOn w:val="Index"/>
    <w:pPr>
      <w:tabs>
        <w:tab w:val="clear" w:pos="1134"/>
        <w:tab w:val="right" w:leader="dot" w:pos="9922"/>
      </w:tabs>
      <w:spacing w:before="57" w:after="0" w:line="360" w:lineRule="auto"/>
      <w:ind w:left="1134"/>
    </w:pPr>
  </w:style>
  <w:style w:type="paragraph" w:styleId="Verzeichnis2">
    <w:name w:val="toc 2"/>
    <w:basedOn w:val="Index"/>
    <w:pPr>
      <w:tabs>
        <w:tab w:val="clear" w:pos="1134"/>
        <w:tab w:val="right" w:leader="dot" w:pos="9639"/>
      </w:tabs>
      <w:ind w:left="1304"/>
    </w:pPr>
  </w:style>
  <w:style w:type="paragraph" w:styleId="Verzeichnis3">
    <w:name w:val="toc 3"/>
    <w:basedOn w:val="Index"/>
    <w:pPr>
      <w:tabs>
        <w:tab w:val="clear" w:pos="1134"/>
        <w:tab w:val="right" w:leader="dot" w:pos="9356"/>
      </w:tabs>
      <w:spacing w:after="0"/>
      <w:ind w:left="1474"/>
    </w:pPr>
  </w:style>
  <w:style w:type="paragraph" w:styleId="Verzeichnis4">
    <w:name w:val="toc 4"/>
    <w:basedOn w:val="Index"/>
    <w:pPr>
      <w:tabs>
        <w:tab w:val="clear" w:pos="1134"/>
        <w:tab w:val="right" w:leader="dot" w:pos="9073"/>
      </w:tabs>
      <w:spacing w:after="0"/>
      <w:ind w:left="1644"/>
    </w:pPr>
  </w:style>
  <w:style w:type="paragraph" w:customStyle="1" w:styleId="ZTitelblatt">
    <w:name w:val="ZTitelblatt"/>
    <w:basedOn w:val="berschrift1"/>
    <w:pPr>
      <w:widowControl/>
      <w:numPr>
        <w:numId w:val="0"/>
      </w:numPr>
      <w:tabs>
        <w:tab w:val="left" w:pos="567"/>
      </w:tabs>
    </w:pPr>
    <w:rPr>
      <w:rFonts w:ascii="Frutiger Light" w:hAnsi="Frutiger Light"/>
      <w:sz w:val="24"/>
    </w:rPr>
  </w:style>
  <w:style w:type="paragraph" w:styleId="Listennummer">
    <w:name w:val="List Number"/>
    <w:basedOn w:val="Liste"/>
    <w:pPr>
      <w:tabs>
        <w:tab w:val="clear" w:pos="1134"/>
        <w:tab w:val="left" w:pos="567"/>
      </w:tabs>
      <w:spacing w:after="0"/>
    </w:pPr>
  </w:style>
  <w:style w:type="paragraph" w:customStyle="1" w:styleId="Heading10">
    <w:name w:val="Heading 10"/>
    <w:basedOn w:val="Heading"/>
    <w:next w:val="Textkrper"/>
    <w:pPr>
      <w:numPr>
        <w:numId w:val="0"/>
      </w:numPr>
      <w:tabs>
        <w:tab w:val="num" w:pos="1584"/>
      </w:tabs>
      <w:ind w:left="1584" w:hanging="1584"/>
      <w:outlineLvl w:val="8"/>
    </w:pPr>
    <w:rPr>
      <w:b/>
      <w:bCs/>
      <w:sz w:val="21"/>
      <w:szCs w:val="21"/>
    </w:rPr>
  </w:style>
  <w:style w:type="paragraph" w:customStyle="1" w:styleId="Table">
    <w:name w:val="Table"/>
    <w:basedOn w:val="Beschriftung"/>
    <w:pPr>
      <w:tabs>
        <w:tab w:val="clear" w:pos="1134"/>
      </w:tabs>
      <w:spacing w:before="0" w:after="119"/>
    </w:pPr>
    <w:rPr>
      <w:i w:val="0"/>
      <w:sz w:val="20"/>
    </w:rPr>
  </w:style>
  <w:style w:type="paragraph" w:customStyle="1" w:styleId="ListContents">
    <w:name w:val="List Contents"/>
    <w:basedOn w:val="Standard"/>
    <w:pPr>
      <w:ind w:left="567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0F2700"/>
    <w:pPr>
      <w:keepLines w:val="0"/>
      <w:widowControl/>
      <w:tabs>
        <w:tab w:val="clear" w:pos="1134"/>
      </w:tabs>
      <w:spacing w:after="0"/>
    </w:pPr>
    <w:rPr>
      <w:rFonts w:ascii="Calibri" w:eastAsia="Times New Roman" w:hAnsi="Calibri" w:cs="Times New Roman"/>
      <w:kern w:val="0"/>
      <w:szCs w:val="20"/>
      <w:lang w:eastAsia="de-CH" w:bidi="ar-SA"/>
    </w:rPr>
  </w:style>
  <w:style w:type="character" w:customStyle="1" w:styleId="FunotentextZchn">
    <w:name w:val="Fußnotentext Zchn"/>
    <w:link w:val="Funotentext"/>
    <w:uiPriority w:val="99"/>
    <w:semiHidden/>
    <w:rsid w:val="000F2700"/>
    <w:rPr>
      <w:rFonts w:ascii="Calibri" w:hAnsi="Calibri"/>
    </w:rPr>
  </w:style>
  <w:style w:type="character" w:styleId="Funotenzeichen">
    <w:name w:val="footnote reference"/>
    <w:uiPriority w:val="99"/>
    <w:semiHidden/>
    <w:unhideWhenUsed/>
    <w:rsid w:val="000F2700"/>
    <w:rPr>
      <w:vertAlign w:val="superscript"/>
    </w:rPr>
  </w:style>
  <w:style w:type="table" w:styleId="Tabellenraster">
    <w:name w:val="Table Grid"/>
    <w:basedOn w:val="NormaleTabelle"/>
    <w:uiPriority w:val="59"/>
    <w:rsid w:val="000F2700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F2700"/>
    <w:pPr>
      <w:spacing w:after="0"/>
    </w:pPr>
    <w:rPr>
      <w:rFonts w:ascii="Tahoma" w:hAnsi="Tahoma"/>
      <w:sz w:val="16"/>
      <w:szCs w:val="14"/>
    </w:rPr>
  </w:style>
  <w:style w:type="character" w:customStyle="1" w:styleId="SprechblasentextZchn">
    <w:name w:val="Sprechblasentext Zchn"/>
    <w:link w:val="Sprechblasentext"/>
    <w:uiPriority w:val="99"/>
    <w:semiHidden/>
    <w:rsid w:val="000F2700"/>
    <w:rPr>
      <w:rFonts w:ascii="Tahoma" w:eastAsia="SimSun" w:hAnsi="Tahoma" w:cs="Mangal"/>
      <w:kern w:val="1"/>
      <w:sz w:val="16"/>
      <w:szCs w:val="14"/>
      <w:lang w:eastAsia="zh-CN" w:bidi="hi-IN"/>
    </w:rPr>
  </w:style>
  <w:style w:type="character" w:styleId="Kommentarzeichen">
    <w:name w:val="annotation reference"/>
    <w:uiPriority w:val="99"/>
    <w:semiHidden/>
    <w:unhideWhenUsed/>
    <w:rsid w:val="0099793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97930"/>
    <w:rPr>
      <w:szCs w:val="18"/>
    </w:rPr>
  </w:style>
  <w:style w:type="character" w:customStyle="1" w:styleId="KommentartextZchn">
    <w:name w:val="Kommentartext Zchn"/>
    <w:link w:val="Kommentartext"/>
    <w:uiPriority w:val="99"/>
    <w:semiHidden/>
    <w:rsid w:val="00997930"/>
    <w:rPr>
      <w:rFonts w:ascii="Frutiger 45 Light" w:eastAsia="SimSun" w:hAnsi="Frutiger 45 Light" w:cs="Mangal"/>
      <w:kern w:val="1"/>
      <w:szCs w:val="18"/>
      <w:lang w:eastAsia="zh-CN" w:bidi="hi-I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793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97930"/>
    <w:rPr>
      <w:rFonts w:ascii="Frutiger 45 Light" w:eastAsia="SimSun" w:hAnsi="Frutiger 45 Light" w:cs="Mangal"/>
      <w:b/>
      <w:bCs/>
      <w:kern w:val="1"/>
      <w:szCs w:val="18"/>
      <w:lang w:eastAsia="zh-CN" w:bidi="hi-IN"/>
    </w:rPr>
  </w:style>
  <w:style w:type="paragraph" w:styleId="Listenabsatz">
    <w:name w:val="List Paragraph"/>
    <w:basedOn w:val="Standard"/>
    <w:uiPriority w:val="34"/>
    <w:qFormat/>
    <w:rsid w:val="00BD5FA5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78535A"/>
    <w:rPr>
      <w:rFonts w:ascii="Frutiger 45 Light" w:eastAsia="Microsoft YaHei" w:hAnsi="Frutiger 45 Light" w:cs="Mangal"/>
      <w:b/>
      <w:bCs/>
      <w:iCs/>
      <w:kern w:val="1"/>
      <w:sz w:val="24"/>
      <w:szCs w:val="28"/>
      <w:lang w:eastAsia="zh-CN" w:bidi="hi-IN"/>
    </w:rPr>
  </w:style>
  <w:style w:type="paragraph" w:customStyle="1" w:styleId="Tabelle4">
    <w:name w:val="Tabelle 4"/>
    <w:rsid w:val="00116EF7"/>
    <w:rPr>
      <w:rFonts w:ascii="Arial" w:hAnsi="Arial"/>
      <w:sz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5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iwb.ch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iwb.ch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B0AEB-39DB-4B98-9148-700597B2C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A36F84C1.dotm</Template>
  <TotalTime>0</TotalTime>
  <Pages>2</Pages>
  <Words>213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Industrielle Werke Basel</Company>
  <LinksUpToDate>false</LinksUpToDate>
  <CharactersWithSpaces>1556</CharactersWithSpaces>
  <SharedDoc>false</SharedDoc>
  <HLinks>
    <vt:vector size="12" baseType="variant">
      <vt:variant>
        <vt:i4>1835043</vt:i4>
      </vt:variant>
      <vt:variant>
        <vt:i4>9</vt:i4>
      </vt:variant>
      <vt:variant>
        <vt:i4>0</vt:i4>
      </vt:variant>
      <vt:variant>
        <vt:i4>5</vt:i4>
      </vt:variant>
      <vt:variant>
        <vt:lpwstr>mailto:info@iwb.ch</vt:lpwstr>
      </vt:variant>
      <vt:variant>
        <vt:lpwstr/>
      </vt:variant>
      <vt:variant>
        <vt:i4>1835043</vt:i4>
      </vt:variant>
      <vt:variant>
        <vt:i4>0</vt:i4>
      </vt:variant>
      <vt:variant>
        <vt:i4>0</vt:i4>
      </vt:variant>
      <vt:variant>
        <vt:i4>5</vt:i4>
      </vt:variant>
      <vt:variant>
        <vt:lpwstr>mailto:info@iwb.ch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Wittenwiller_Stucki Bettina</dc:creator>
  <cp:lastModifiedBy>Ganskow Sven</cp:lastModifiedBy>
  <cp:revision>44</cp:revision>
  <cp:lastPrinted>2020-01-10T10:03:00Z</cp:lastPrinted>
  <dcterms:created xsi:type="dcterms:W3CDTF">2017-11-28T07:01:00Z</dcterms:created>
  <dcterms:modified xsi:type="dcterms:W3CDTF">2020-05-11T11:56:00Z</dcterms:modified>
  <cp:contentStatus>Endgültig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ftraggeber">
    <vt:lpwstr>Projekt.Auftraggeber Typ=Text §=1 "Name Auftraggeber"</vt:lpwstr>
  </property>
  <property fmtid="{D5CDD505-2E9C-101B-9397-08002B2CF9AE}" pid="3" name="Berechtigung">
    <vt:lpwstr>Projekt</vt:lpwstr>
  </property>
  <property fmtid="{D5CDD505-2E9C-101B-9397-08002B2CF9AE}" pid="4" name="Dokumenttypen">
    <vt:lpwstr>doc</vt:lpwstr>
  </property>
  <property fmtid="{D5CDD505-2E9C-101B-9397-08002B2CF9AE}" pid="5" name="Menu">
    <vt:lpwstr>Ausschreibung</vt:lpwstr>
  </property>
  <property fmtid="{D5CDD505-2E9C-101B-9397-08002B2CF9AE}" pid="6" name="Objekte">
    <vt:lpwstr>Projekt</vt:lpwstr>
  </property>
  <property fmtid="{D5CDD505-2E9C-101B-9397-08002B2CF9AE}" pid="7" name="SingleXMLDocument_count">
    <vt:r8>0</vt:r8>
  </property>
  <property fmtid="{D5CDD505-2E9C-101B-9397-08002B2CF9AE}" pid="8" name="Verantwortlich">
    <vt:lpwstr>Projekt.Verantwortlich Typ=Text §=2 "Name Verantwortlicher"</vt:lpwstr>
  </property>
  <property fmtid="{D5CDD505-2E9C-101B-9397-08002B2CF9AE}" pid="9" name="simapPublikationstermin">
    <vt:lpwstr>Projekt.simapPublikationstermin Typ=Datum §=3 "simap Publikationstermin"</vt:lpwstr>
  </property>
  <property fmtid="{D5CDD505-2E9C-101B-9397-08002B2CF9AE}" pid="10" name="_MarkAsFinal">
    <vt:bool>true</vt:bool>
  </property>
</Properties>
</file>